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6B656" w14:textId="2F106402" w:rsidR="00273BD4" w:rsidRDefault="00B32CD6" w:rsidP="00B51839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bookmarkStart w:id="0" w:name="_GoBack"/>
      <w:bookmarkEnd w:id="0"/>
      <w:r w:rsidR="003E3B1A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</w:t>
      </w:r>
      <w:r w:rsidR="003E3B1A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10CB851" w14:textId="77777777" w:rsidR="004F390C" w:rsidRPr="000C7EFB" w:rsidRDefault="004F390C" w:rsidP="004F390C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008023A" w14:textId="77777777" w:rsidR="004F390C" w:rsidRPr="000C7EFB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E4A15DB" w14:textId="77777777" w:rsidR="004F390C" w:rsidRPr="008B0E6F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B354189" w14:textId="77777777" w:rsidR="004F390C" w:rsidRPr="008B0E6F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651FE97A" w14:textId="77777777" w:rsidR="004F390C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4CDCD1" w14:textId="77777777" w:rsidR="004F390C" w:rsidRDefault="004F390C" w:rsidP="004F390C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3BFFC30" w14:textId="77777777" w:rsidR="004F390C" w:rsidRPr="00106844" w:rsidRDefault="004F390C" w:rsidP="004F390C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573ABB77" w14:textId="77777777" w:rsidR="004F390C" w:rsidRPr="00106844" w:rsidRDefault="004F390C" w:rsidP="004F390C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336B201" w14:textId="77777777" w:rsidR="004F390C" w:rsidRPr="00106844" w:rsidRDefault="004F390C" w:rsidP="004F390C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45787CF" w14:textId="77777777" w:rsidR="004F390C" w:rsidRPr="00106844" w:rsidRDefault="004F390C" w:rsidP="004F390C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D01F9EE" w14:textId="77777777" w:rsidR="004F390C" w:rsidRPr="00106844" w:rsidRDefault="004F390C" w:rsidP="004F390C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FDDCEE5" w14:textId="77777777" w:rsidR="004F390C" w:rsidRPr="00106844" w:rsidRDefault="004F390C" w:rsidP="004F390C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B56D9D8" w14:textId="77777777" w:rsidR="004F390C" w:rsidRPr="00106844" w:rsidRDefault="004F390C" w:rsidP="004F390C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DF00537" w14:textId="77777777" w:rsidR="004F390C" w:rsidRDefault="004F390C" w:rsidP="004F390C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2C04EF57" w14:textId="24F04AA2" w:rsidR="004F390C" w:rsidRDefault="004F390C" w:rsidP="003E3B1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3E3B1A" w:rsidRPr="003E3B1A">
        <w:rPr>
          <w:rFonts w:asciiTheme="majorHAnsi" w:hAnsiTheme="majorHAnsi" w:cs="Arial"/>
          <w:b/>
          <w:sz w:val="20"/>
          <w:szCs w:val="20"/>
        </w:rPr>
        <w:t>Odbiór, transport i zagospo</w:t>
      </w:r>
      <w:r w:rsidR="003E3B1A">
        <w:rPr>
          <w:rFonts w:asciiTheme="majorHAnsi" w:hAnsiTheme="majorHAnsi" w:cs="Arial"/>
          <w:b/>
          <w:sz w:val="20"/>
          <w:szCs w:val="20"/>
        </w:rPr>
        <w:t xml:space="preserve">darowanie odpadów komunalnych </w:t>
      </w:r>
      <w:r w:rsidR="003E3B1A">
        <w:rPr>
          <w:rFonts w:asciiTheme="majorHAnsi" w:hAnsiTheme="majorHAnsi" w:cs="Arial"/>
          <w:b/>
          <w:sz w:val="20"/>
          <w:szCs w:val="20"/>
        </w:rPr>
        <w:br/>
        <w:t xml:space="preserve">z </w:t>
      </w:r>
      <w:r w:rsidR="003E3B1A" w:rsidRPr="003E3B1A">
        <w:rPr>
          <w:rFonts w:asciiTheme="majorHAnsi" w:hAnsiTheme="majorHAnsi" w:cs="Arial"/>
          <w:b/>
          <w:sz w:val="20"/>
          <w:szCs w:val="20"/>
        </w:rPr>
        <w:t xml:space="preserve">nieruchomości zamieszkałych i PSZOK z terenu gminy Gozdowo </w:t>
      </w:r>
    </w:p>
    <w:p w14:paraId="545EA6DC" w14:textId="77777777" w:rsidR="004F390C" w:rsidRPr="00CC204F" w:rsidRDefault="004F390C" w:rsidP="004F390C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1"/>
      </w:tblGrid>
      <w:tr w:rsidR="004F390C" w14:paraId="40BBED20" w14:textId="77777777" w:rsidTr="006446F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E341FFC" w14:textId="77777777" w:rsidR="004F390C" w:rsidRPr="00E96FFD" w:rsidRDefault="004F390C" w:rsidP="006446FA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OSÓB</w:t>
            </w:r>
          </w:p>
        </w:tc>
      </w:tr>
    </w:tbl>
    <w:p w14:paraId="0484B1A8" w14:textId="77777777" w:rsidR="004F390C" w:rsidRDefault="004F390C" w:rsidP="004F390C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71A02304" w14:textId="77777777" w:rsidR="004F390C" w:rsidRPr="00CC204F" w:rsidRDefault="004F390C" w:rsidP="004F390C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CC204F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276C3802" w14:textId="77777777" w:rsidR="004F390C" w:rsidRPr="00CC204F" w:rsidRDefault="004F390C" w:rsidP="004F390C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544"/>
        <w:gridCol w:w="2212"/>
        <w:gridCol w:w="1188"/>
        <w:gridCol w:w="1881"/>
        <w:gridCol w:w="1979"/>
        <w:gridCol w:w="1139"/>
      </w:tblGrid>
      <w:tr w:rsidR="004F390C" w:rsidRPr="00CC204F" w14:paraId="5DC8A19F" w14:textId="77777777" w:rsidTr="006446FA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AD5966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4B927D" w14:textId="77777777" w:rsidR="004F390C" w:rsidRPr="00CC204F" w:rsidRDefault="004F390C" w:rsidP="006446FA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2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3FD01A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1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1F57AE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8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7366B5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Opis posiadanych uprawnień, kwalifikacji</w:t>
            </w:r>
          </w:p>
        </w:tc>
        <w:tc>
          <w:tcPr>
            <w:tcW w:w="19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3805F2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48E6BC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4F390C" w:rsidRPr="00CC204F" w14:paraId="08B147C6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74ED3D1B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4C4E27A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6D54DCDB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6BA9A28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65CE427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D85BB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446EA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56B6D8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25FCDA01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141B3F77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45E651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6459DBCE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665258C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0023EC0A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22DBC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56383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B74C7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40291A87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7044265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01809B0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3DC700FA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167D5695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616F565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4F2025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90E03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F58CD9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F4987" w:rsidRPr="00CC204F" w14:paraId="5BFD3AC2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26EE2907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19A8BEA6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79A69641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06DF456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76821F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6AA2D8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F63288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F4987" w:rsidRPr="00CC204F" w14:paraId="5EBAC567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3B7AFEF2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8936F5D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4B2440BD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48D4798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4765AC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14365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75DD61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700CBFEF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03EB8D2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E92630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50ED482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39F4CBF7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7F41A27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03747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98F2F1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ACFA5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342C160E" w14:textId="77777777" w:rsidR="004F390C" w:rsidRDefault="004F390C" w:rsidP="004F39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56F606" w14:textId="77777777" w:rsidR="004F390C" w:rsidRPr="00440EDD" w:rsidRDefault="004F390C" w:rsidP="004F39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315029F" w14:textId="750483C7" w:rsidR="004F390C" w:rsidRDefault="004F390C" w:rsidP="004F390C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sz w:val="20"/>
          <w:szCs w:val="20"/>
          <w:lang w:eastAsia="ar-SA"/>
        </w:rPr>
      </w:pPr>
    </w:p>
    <w:p w14:paraId="4B6AC5E0" w14:textId="7A3F4E3B" w:rsidR="00456129" w:rsidRDefault="00456129" w:rsidP="004F390C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eastAsia="Lucida Sans Unicode" w:hAnsiTheme="majorHAnsi" w:cs="Arial"/>
          <w:sz w:val="20"/>
          <w:szCs w:val="20"/>
          <w:lang w:eastAsia="ar-SA"/>
        </w:rPr>
      </w:pPr>
    </w:p>
    <w:p w14:paraId="49649F07" w14:textId="745C08D1" w:rsidR="00B86B0C" w:rsidRDefault="00B86B0C" w:rsidP="003A3CCB">
      <w:pPr>
        <w:widowControl w:val="0"/>
        <w:autoSpaceDE w:val="0"/>
        <w:autoSpaceDN w:val="0"/>
        <w:adjustRightInd w:val="0"/>
        <w:spacing w:line="21" w:lineRule="atLeast"/>
        <w:rPr>
          <w:rFonts w:asciiTheme="majorHAnsi" w:hAnsiTheme="majorHAnsi" w:cs="Arial"/>
          <w:sz w:val="20"/>
          <w:szCs w:val="20"/>
        </w:rPr>
      </w:pPr>
    </w:p>
    <w:sectPr w:rsidR="00B86B0C" w:rsidSect="00980892">
      <w:headerReference w:type="default" r:id="rId8"/>
      <w:footerReference w:type="default" r:id="rId9"/>
      <w:pgSz w:w="11906" w:h="16838"/>
      <w:pgMar w:top="1031" w:right="1417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CE7099" w14:textId="77777777" w:rsidR="00422CBF" w:rsidRDefault="00422CBF" w:rsidP="000F1DCF">
      <w:r>
        <w:separator/>
      </w:r>
    </w:p>
  </w:endnote>
  <w:endnote w:type="continuationSeparator" w:id="0">
    <w:p w14:paraId="0F68827D" w14:textId="77777777" w:rsidR="00422CBF" w:rsidRDefault="00422CBF" w:rsidP="000F1DCF">
      <w:r>
        <w:continuationSeparator/>
      </w:r>
    </w:p>
  </w:endnote>
  <w:endnote w:type="continuationNotice" w:id="1">
    <w:p w14:paraId="60A50ABC" w14:textId="77777777" w:rsidR="00422CBF" w:rsidRDefault="00422CB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07902ED7" w:rsidR="00E5022E" w:rsidRPr="00B902C1" w:rsidRDefault="00E5022E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 xml:space="preserve">i PSZOK z terenu gminy Gozdowo </w:t>
    </w:r>
    <w:r>
      <w:rPr>
        <w:rFonts w:ascii="Cambria" w:hAnsi="Cambria" w:cs="Arial"/>
        <w:sz w:val="16"/>
        <w:szCs w:val="16"/>
      </w:rPr>
      <w:br/>
    </w:r>
  </w:p>
  <w:p w14:paraId="7AF084EC" w14:textId="236E8352" w:rsidR="00E5022E" w:rsidRPr="00B902C1" w:rsidRDefault="00E5022E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B51839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22E" w:rsidRDefault="00E5022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6ED745" w14:textId="77777777" w:rsidR="00422CBF" w:rsidRDefault="00422CBF" w:rsidP="000F1DCF">
      <w:r>
        <w:separator/>
      </w:r>
    </w:p>
  </w:footnote>
  <w:footnote w:type="continuationSeparator" w:id="0">
    <w:p w14:paraId="0182E6A9" w14:textId="77777777" w:rsidR="00422CBF" w:rsidRDefault="00422CBF" w:rsidP="000F1DCF">
      <w:r>
        <w:continuationSeparator/>
      </w:r>
    </w:p>
  </w:footnote>
  <w:footnote w:type="continuationNotice" w:id="1">
    <w:p w14:paraId="07C52E19" w14:textId="77777777" w:rsidR="00422CBF" w:rsidRDefault="00422CB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E5022E" w:rsidRDefault="00E5022E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0D64289"/>
    <w:multiLevelType w:val="hybridMultilevel"/>
    <w:tmpl w:val="69008D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9D0D36"/>
    <w:multiLevelType w:val="hybridMultilevel"/>
    <w:tmpl w:val="F49A74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20335D6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6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AB30359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1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2" w15:restartNumberingAfterBreak="0">
    <w:nsid w:val="1D742DE1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3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4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8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0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1" w15:restartNumberingAfterBreak="0">
    <w:nsid w:val="23547ED1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3732B55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5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8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9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1" w15:restartNumberingAfterBreak="0">
    <w:nsid w:val="29DF157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2" w15:restartNumberingAfterBreak="0">
    <w:nsid w:val="29F42FF1"/>
    <w:multiLevelType w:val="hybridMultilevel"/>
    <w:tmpl w:val="E2F68938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DBF3E8F"/>
    <w:multiLevelType w:val="hybridMultilevel"/>
    <w:tmpl w:val="A4142C9E"/>
    <w:lvl w:ilvl="0" w:tplc="9B72CB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7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8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9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0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3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4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5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2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3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5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1BC167D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9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1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2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14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621321F"/>
    <w:multiLevelType w:val="hybridMultilevel"/>
    <w:tmpl w:val="3C76089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16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9" w15:restartNumberingAfterBreak="0">
    <w:nsid w:val="4AFB33C7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3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4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9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0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3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4" w15:restartNumberingAfterBreak="0">
    <w:nsid w:val="50EA64BA"/>
    <w:multiLevelType w:val="hybridMultilevel"/>
    <w:tmpl w:val="E650518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5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37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8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9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5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6" w15:restartNumberingAfterBreak="0">
    <w:nsid w:val="582D0078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87F546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8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98341C9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1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A6D4A77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4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CDA569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8E2BB4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1" w15:restartNumberingAfterBreak="0">
    <w:nsid w:val="5E8E4231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62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3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6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9" w15:restartNumberingAfterBreak="0">
    <w:nsid w:val="62CF61A0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1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3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6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9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0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692C142E"/>
    <w:multiLevelType w:val="hybridMultilevel"/>
    <w:tmpl w:val="A164E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2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4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7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8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90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1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3" w15:restartNumberingAfterBreak="0">
    <w:nsid w:val="70960AEC"/>
    <w:multiLevelType w:val="hybridMultilevel"/>
    <w:tmpl w:val="529A352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4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5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9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78A05F04"/>
    <w:multiLevelType w:val="hybridMultilevel"/>
    <w:tmpl w:val="59A8E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8D4245E"/>
    <w:multiLevelType w:val="hybridMultilevel"/>
    <w:tmpl w:val="D14A90BA"/>
    <w:lvl w:ilvl="0" w:tplc="DDB27BC0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5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6" w15:restartNumberingAfterBreak="0">
    <w:nsid w:val="7B023D38"/>
    <w:multiLevelType w:val="hybridMultilevel"/>
    <w:tmpl w:val="814A75EA"/>
    <w:lvl w:ilvl="0" w:tplc="AB685AAA">
      <w:start w:val="1"/>
      <w:numFmt w:val="lowerLetter"/>
      <w:lvlText w:val="%1)"/>
      <w:lvlJc w:val="left"/>
      <w:pPr>
        <w:ind w:left="186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207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9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E7114AB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1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83"/>
  </w:num>
  <w:num w:numId="2">
    <w:abstractNumId w:val="128"/>
  </w:num>
  <w:num w:numId="3">
    <w:abstractNumId w:val="34"/>
  </w:num>
  <w:num w:numId="4">
    <w:abstractNumId w:val="9"/>
  </w:num>
  <w:num w:numId="5">
    <w:abstractNumId w:val="187"/>
  </w:num>
  <w:num w:numId="6">
    <w:abstractNumId w:val="145"/>
  </w:num>
  <w:num w:numId="7">
    <w:abstractNumId w:val="66"/>
  </w:num>
  <w:num w:numId="8">
    <w:abstractNumId w:val="87"/>
  </w:num>
  <w:num w:numId="9">
    <w:abstractNumId w:val="56"/>
  </w:num>
  <w:num w:numId="10">
    <w:abstractNumId w:val="58"/>
  </w:num>
  <w:num w:numId="11">
    <w:abstractNumId w:val="103"/>
  </w:num>
  <w:num w:numId="12">
    <w:abstractNumId w:val="172"/>
  </w:num>
  <w:num w:numId="13">
    <w:abstractNumId w:val="38"/>
  </w:num>
  <w:num w:numId="14">
    <w:abstractNumId w:val="93"/>
  </w:num>
  <w:num w:numId="15">
    <w:abstractNumId w:val="118"/>
  </w:num>
  <w:num w:numId="16">
    <w:abstractNumId w:val="43"/>
  </w:num>
  <w:num w:numId="17">
    <w:abstractNumId w:val="44"/>
  </w:num>
  <w:num w:numId="18">
    <w:abstractNumId w:val="54"/>
  </w:num>
  <w:num w:numId="19">
    <w:abstractNumId w:val="80"/>
  </w:num>
  <w:num w:numId="20">
    <w:abstractNumId w:val="112"/>
  </w:num>
  <w:num w:numId="21">
    <w:abstractNumId w:val="113"/>
  </w:num>
  <w:num w:numId="22">
    <w:abstractNumId w:val="48"/>
  </w:num>
  <w:num w:numId="23">
    <w:abstractNumId w:val="177"/>
  </w:num>
  <w:num w:numId="24">
    <w:abstractNumId w:val="174"/>
  </w:num>
  <w:num w:numId="25">
    <w:abstractNumId w:val="95"/>
  </w:num>
  <w:num w:numId="26">
    <w:abstractNumId w:val="155"/>
  </w:num>
  <w:num w:numId="27">
    <w:abstractNumId w:val="212"/>
  </w:num>
  <w:num w:numId="28">
    <w:abstractNumId w:val="178"/>
  </w:num>
  <w:num w:numId="29">
    <w:abstractNumId w:val="204"/>
  </w:num>
  <w:num w:numId="30">
    <w:abstractNumId w:val="108"/>
  </w:num>
  <w:num w:numId="31">
    <w:abstractNumId w:val="154"/>
  </w:num>
  <w:num w:numId="32">
    <w:abstractNumId w:val="13"/>
  </w:num>
  <w:num w:numId="33">
    <w:abstractNumId w:val="144"/>
  </w:num>
  <w:num w:numId="34">
    <w:abstractNumId w:val="18"/>
  </w:num>
  <w:num w:numId="35">
    <w:abstractNumId w:val="117"/>
  </w:num>
  <w:num w:numId="36">
    <w:abstractNumId w:val="35"/>
  </w:num>
  <w:num w:numId="37">
    <w:abstractNumId w:val="81"/>
  </w:num>
  <w:num w:numId="38">
    <w:abstractNumId w:val="63"/>
  </w:num>
  <w:num w:numId="39">
    <w:abstractNumId w:val="150"/>
  </w:num>
  <w:num w:numId="40">
    <w:abstractNumId w:val="111"/>
  </w:num>
  <w:num w:numId="41">
    <w:abstractNumId w:val="59"/>
  </w:num>
  <w:num w:numId="42">
    <w:abstractNumId w:val="205"/>
  </w:num>
  <w:num w:numId="43">
    <w:abstractNumId w:val="183"/>
  </w:num>
  <w:num w:numId="44">
    <w:abstractNumId w:val="184"/>
  </w:num>
  <w:num w:numId="45">
    <w:abstractNumId w:val="168"/>
  </w:num>
  <w:num w:numId="46">
    <w:abstractNumId w:val="136"/>
  </w:num>
  <w:num w:numId="47">
    <w:abstractNumId w:val="89"/>
  </w:num>
  <w:num w:numId="48">
    <w:abstractNumId w:val="164"/>
  </w:num>
  <w:num w:numId="49">
    <w:abstractNumId w:val="74"/>
  </w:num>
  <w:num w:numId="50">
    <w:abstractNumId w:val="94"/>
  </w:num>
  <w:num w:numId="51">
    <w:abstractNumId w:val="143"/>
  </w:num>
  <w:num w:numId="52">
    <w:abstractNumId w:val="21"/>
  </w:num>
  <w:num w:numId="53">
    <w:abstractNumId w:val="99"/>
  </w:num>
  <w:num w:numId="54">
    <w:abstractNumId w:val="170"/>
  </w:num>
  <w:num w:numId="55">
    <w:abstractNumId w:val="114"/>
  </w:num>
  <w:num w:numId="56">
    <w:abstractNumId w:val="123"/>
  </w:num>
  <w:num w:numId="57">
    <w:abstractNumId w:val="77"/>
  </w:num>
  <w:num w:numId="58">
    <w:abstractNumId w:val="131"/>
  </w:num>
  <w:num w:numId="59">
    <w:abstractNumId w:val="102"/>
  </w:num>
  <w:num w:numId="60">
    <w:abstractNumId w:val="78"/>
  </w:num>
  <w:num w:numId="61">
    <w:abstractNumId w:val="173"/>
  </w:num>
  <w:num w:numId="62">
    <w:abstractNumId w:val="64"/>
  </w:num>
  <w:num w:numId="63">
    <w:abstractNumId w:val="27"/>
  </w:num>
  <w:num w:numId="64">
    <w:abstractNumId w:val="166"/>
  </w:num>
  <w:num w:numId="65">
    <w:abstractNumId w:val="209"/>
  </w:num>
  <w:num w:numId="66">
    <w:abstractNumId w:val="194"/>
  </w:num>
  <w:num w:numId="67">
    <w:abstractNumId w:val="15"/>
  </w:num>
  <w:num w:numId="68">
    <w:abstractNumId w:val="121"/>
  </w:num>
  <w:num w:numId="69">
    <w:abstractNumId w:val="105"/>
  </w:num>
  <w:num w:numId="70">
    <w:abstractNumId w:val="104"/>
  </w:num>
  <w:num w:numId="71">
    <w:abstractNumId w:val="189"/>
  </w:num>
  <w:num w:numId="72">
    <w:abstractNumId w:val="16"/>
  </w:num>
  <w:num w:numId="73">
    <w:abstractNumId w:val="67"/>
  </w:num>
  <w:num w:numId="74">
    <w:abstractNumId w:val="79"/>
  </w:num>
  <w:num w:numId="75">
    <w:abstractNumId w:val="125"/>
  </w:num>
  <w:num w:numId="76">
    <w:abstractNumId w:val="133"/>
  </w:num>
  <w:num w:numId="77">
    <w:abstractNumId w:val="19"/>
  </w:num>
  <w:num w:numId="78">
    <w:abstractNumId w:val="84"/>
  </w:num>
  <w:num w:numId="79">
    <w:abstractNumId w:val="188"/>
  </w:num>
  <w:num w:numId="80">
    <w:abstractNumId w:val="163"/>
  </w:num>
  <w:num w:numId="81">
    <w:abstractNumId w:val="8"/>
  </w:num>
  <w:num w:numId="82">
    <w:abstractNumId w:val="53"/>
  </w:num>
  <w:num w:numId="83">
    <w:abstractNumId w:val="40"/>
  </w:num>
  <w:num w:numId="84">
    <w:abstractNumId w:val="140"/>
  </w:num>
  <w:num w:numId="85">
    <w:abstractNumId w:val="98"/>
  </w:num>
  <w:num w:numId="86">
    <w:abstractNumId w:val="45"/>
  </w:num>
  <w:num w:numId="87">
    <w:abstractNumId w:val="85"/>
  </w:num>
  <w:num w:numId="88">
    <w:abstractNumId w:val="195"/>
  </w:num>
  <w:num w:numId="89">
    <w:abstractNumId w:val="179"/>
  </w:num>
  <w:num w:numId="90">
    <w:abstractNumId w:val="109"/>
  </w:num>
  <w:num w:numId="91">
    <w:abstractNumId w:val="60"/>
  </w:num>
  <w:num w:numId="92">
    <w:abstractNumId w:val="75"/>
  </w:num>
  <w:num w:numId="93">
    <w:abstractNumId w:val="176"/>
  </w:num>
  <w:num w:numId="94">
    <w:abstractNumId w:val="180"/>
  </w:num>
  <w:num w:numId="95">
    <w:abstractNumId w:val="14"/>
  </w:num>
  <w:num w:numId="96">
    <w:abstractNumId w:val="91"/>
  </w:num>
  <w:num w:numId="97">
    <w:abstractNumId w:val="42"/>
  </w:num>
  <w:num w:numId="98">
    <w:abstractNumId w:val="55"/>
  </w:num>
  <w:num w:numId="99">
    <w:abstractNumId w:val="25"/>
  </w:num>
  <w:num w:numId="100">
    <w:abstractNumId w:val="39"/>
  </w:num>
  <w:num w:numId="101">
    <w:abstractNumId w:val="182"/>
  </w:num>
  <w:num w:numId="102">
    <w:abstractNumId w:val="101"/>
  </w:num>
  <w:num w:numId="103">
    <w:abstractNumId w:val="207"/>
  </w:num>
  <w:num w:numId="104">
    <w:abstractNumId w:val="100"/>
  </w:num>
  <w:num w:numId="105">
    <w:abstractNumId w:val="50"/>
  </w:num>
  <w:num w:numId="106">
    <w:abstractNumId w:val="29"/>
  </w:num>
  <w:num w:numId="107">
    <w:abstractNumId w:val="20"/>
  </w:num>
  <w:num w:numId="108">
    <w:abstractNumId w:val="142"/>
  </w:num>
  <w:num w:numId="109">
    <w:abstractNumId w:val="134"/>
  </w:num>
  <w:num w:numId="110">
    <w:abstractNumId w:val="191"/>
  </w:num>
  <w:num w:numId="111">
    <w:abstractNumId w:val="23"/>
  </w:num>
  <w:num w:numId="112">
    <w:abstractNumId w:val="211"/>
  </w:num>
  <w:num w:numId="113">
    <w:abstractNumId w:val="86"/>
  </w:num>
  <w:num w:numId="114">
    <w:abstractNumId w:val="17"/>
  </w:num>
  <w:num w:numId="115">
    <w:abstractNumId w:val="37"/>
  </w:num>
  <w:num w:numId="116">
    <w:abstractNumId w:val="138"/>
  </w:num>
  <w:num w:numId="117">
    <w:abstractNumId w:val="116"/>
  </w:num>
  <w:num w:numId="118">
    <w:abstractNumId w:val="158"/>
  </w:num>
  <w:num w:numId="119">
    <w:abstractNumId w:val="30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7"/>
  </w:num>
  <w:num w:numId="126">
    <w:abstractNumId w:val="192"/>
  </w:num>
  <w:num w:numId="127">
    <w:abstractNumId w:val="206"/>
  </w:num>
  <w:num w:numId="128">
    <w:abstractNumId w:val="47"/>
  </w:num>
  <w:num w:numId="129">
    <w:abstractNumId w:val="76"/>
  </w:num>
  <w:num w:numId="130">
    <w:abstractNumId w:val="1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1">
    <w:abstractNumId w:val="46"/>
  </w:num>
  <w:num w:numId="132">
    <w:abstractNumId w:val="202"/>
  </w:num>
  <w:num w:numId="133">
    <w:abstractNumId w:val="165"/>
  </w:num>
  <w:num w:numId="134">
    <w:abstractNumId w:val="20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5">
    <w:abstractNumId w:val="126"/>
  </w:num>
  <w:num w:numId="136">
    <w:abstractNumId w:val="186"/>
  </w:num>
  <w:num w:numId="137">
    <w:abstractNumId w:val="57"/>
  </w:num>
  <w:num w:numId="138">
    <w:abstractNumId w:val="65"/>
  </w:num>
  <w:num w:numId="139">
    <w:abstractNumId w:val="2"/>
  </w:num>
  <w:num w:numId="140">
    <w:abstractNumId w:val="153"/>
  </w:num>
  <w:num w:numId="141">
    <w:abstractNumId w:val="199"/>
  </w:num>
  <w:num w:numId="142">
    <w:abstractNumId w:val="73"/>
  </w:num>
  <w:num w:numId="143">
    <w:abstractNumId w:val="97"/>
  </w:num>
  <w:num w:numId="144">
    <w:abstractNumId w:val="171"/>
  </w:num>
  <w:num w:numId="145">
    <w:abstractNumId w:val="22"/>
  </w:num>
  <w:num w:numId="146">
    <w:abstractNumId w:val="69"/>
  </w:num>
  <w:num w:numId="147">
    <w:abstractNumId w:val="139"/>
  </w:num>
  <w:num w:numId="148">
    <w:abstractNumId w:val="106"/>
  </w:num>
  <w:num w:numId="149">
    <w:abstractNumId w:val="162"/>
  </w:num>
  <w:num w:numId="150">
    <w:abstractNumId w:val="68"/>
  </w:num>
  <w:num w:numId="151">
    <w:abstractNumId w:val="92"/>
  </w:num>
  <w:num w:numId="152">
    <w:abstractNumId w:val="190"/>
  </w:num>
  <w:num w:numId="153">
    <w:abstractNumId w:val="31"/>
  </w:num>
  <w:num w:numId="154">
    <w:abstractNumId w:val="51"/>
  </w:num>
  <w:num w:numId="155">
    <w:abstractNumId w:val="124"/>
  </w:num>
  <w:num w:numId="156">
    <w:abstractNumId w:val="185"/>
  </w:num>
  <w:num w:numId="157">
    <w:abstractNumId w:val="70"/>
  </w:num>
  <w:num w:numId="158">
    <w:abstractNumId w:val="137"/>
  </w:num>
  <w:num w:numId="159">
    <w:abstractNumId w:val="96"/>
  </w:num>
  <w:num w:numId="160">
    <w:abstractNumId w:val="198"/>
  </w:num>
  <w:num w:numId="161">
    <w:abstractNumId w:val="159"/>
  </w:num>
  <w:num w:numId="162">
    <w:abstractNumId w:val="82"/>
  </w:num>
  <w:num w:numId="163">
    <w:abstractNumId w:val="7"/>
  </w:num>
  <w:num w:numId="164">
    <w:abstractNumId w:val="88"/>
  </w:num>
  <w:num w:numId="165">
    <w:abstractNumId w:val="200"/>
  </w:num>
  <w:num w:numId="166">
    <w:abstractNumId w:val="161"/>
  </w:num>
  <w:num w:numId="167">
    <w:abstractNumId w:val="71"/>
  </w:num>
  <w:num w:numId="168">
    <w:abstractNumId w:val="72"/>
  </w:num>
  <w:num w:numId="169">
    <w:abstractNumId w:val="152"/>
  </w:num>
  <w:num w:numId="170">
    <w:abstractNumId w:val="203"/>
  </w:num>
  <w:num w:numId="171">
    <w:abstractNumId w:val="119"/>
  </w:num>
  <w:num w:numId="172">
    <w:abstractNumId w:val="49"/>
  </w:num>
  <w:num w:numId="173">
    <w:abstractNumId w:val="33"/>
  </w:num>
  <w:num w:numId="174">
    <w:abstractNumId w:val="62"/>
  </w:num>
  <w:num w:numId="175">
    <w:abstractNumId w:val="61"/>
  </w:num>
  <w:num w:numId="176">
    <w:abstractNumId w:val="160"/>
  </w:num>
  <w:num w:numId="177">
    <w:abstractNumId w:val="157"/>
  </w:num>
  <w:num w:numId="178">
    <w:abstractNumId w:val="169"/>
  </w:num>
  <w:num w:numId="179">
    <w:abstractNumId w:val="52"/>
  </w:num>
  <w:num w:numId="180">
    <w:abstractNumId w:val="146"/>
  </w:num>
  <w:num w:numId="181">
    <w:abstractNumId w:val="210"/>
  </w:num>
  <w:num w:numId="182">
    <w:abstractNumId w:val="149"/>
  </w:num>
  <w:num w:numId="183">
    <w:abstractNumId w:val="147"/>
  </w:num>
  <w:num w:numId="184">
    <w:abstractNumId w:val="107"/>
  </w:num>
  <w:num w:numId="185">
    <w:abstractNumId w:val="24"/>
  </w:num>
  <w:num w:numId="186">
    <w:abstractNumId w:val="26"/>
  </w:num>
  <w:num w:numId="187">
    <w:abstractNumId w:val="120"/>
  </w:num>
  <w:num w:numId="188">
    <w:abstractNumId w:val="148"/>
  </w:num>
  <w:num w:numId="189">
    <w:abstractNumId w:val="156"/>
  </w:num>
  <w:num w:numId="190">
    <w:abstractNumId w:val="36"/>
  </w:num>
  <w:num w:numId="191">
    <w:abstractNumId w:val="130"/>
  </w:num>
  <w:num w:numId="192">
    <w:abstractNumId w:val="127"/>
  </w:num>
  <w:num w:numId="193">
    <w:abstractNumId w:val="11"/>
  </w:num>
  <w:num w:numId="194">
    <w:abstractNumId w:val="141"/>
  </w:num>
  <w:num w:numId="195">
    <w:abstractNumId w:val="135"/>
  </w:num>
  <w:num w:numId="196">
    <w:abstractNumId w:val="151"/>
  </w:num>
  <w:num w:numId="197">
    <w:abstractNumId w:val="196"/>
  </w:num>
  <w:num w:numId="198">
    <w:abstractNumId w:val="41"/>
  </w:num>
  <w:num w:numId="199">
    <w:abstractNumId w:val="32"/>
  </w:num>
  <w:num w:numId="200">
    <w:abstractNumId w:val="28"/>
  </w:num>
  <w:num w:numId="201">
    <w:abstractNumId w:val="197"/>
  </w:num>
  <w:num w:numId="202">
    <w:abstractNumId w:val="110"/>
  </w:num>
  <w:num w:numId="203">
    <w:abstractNumId w:val="175"/>
  </w:num>
  <w:num w:numId="204">
    <w:abstractNumId w:val="90"/>
  </w:num>
  <w:num w:numId="205">
    <w:abstractNumId w:val="129"/>
  </w:num>
  <w:num w:numId="206">
    <w:abstractNumId w:val="193"/>
  </w:num>
  <w:num w:numId="207">
    <w:abstractNumId w:val="201"/>
  </w:num>
  <w:num w:numId="208">
    <w:abstractNumId w:val="132"/>
  </w:num>
  <w:num w:numId="209">
    <w:abstractNumId w:val="115"/>
  </w:num>
  <w:num w:numId="210">
    <w:abstractNumId w:val="181"/>
  </w:num>
  <w:num w:numId="211">
    <w:abstractNumId w:val="10"/>
  </w:num>
  <w:num w:numId="212">
    <w:abstractNumId w:val="12"/>
  </w:num>
  <w:numIdMacAtCleanup w:val="20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5C62"/>
    <w:rsid w:val="00035E0B"/>
    <w:rsid w:val="00036A89"/>
    <w:rsid w:val="00041E7E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6AA9"/>
    <w:rsid w:val="00167D58"/>
    <w:rsid w:val="00170449"/>
    <w:rsid w:val="0017176C"/>
    <w:rsid w:val="001718D7"/>
    <w:rsid w:val="0017194A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D85"/>
    <w:rsid w:val="001D6101"/>
    <w:rsid w:val="001D665C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B05"/>
    <w:rsid w:val="00256FAE"/>
    <w:rsid w:val="00257BB3"/>
    <w:rsid w:val="002608B1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4570"/>
    <w:rsid w:val="002A475E"/>
    <w:rsid w:val="002A58BF"/>
    <w:rsid w:val="002A5E78"/>
    <w:rsid w:val="002A7358"/>
    <w:rsid w:val="002A7375"/>
    <w:rsid w:val="002A7A5C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10306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CC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59B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CBF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E03"/>
    <w:rsid w:val="004C4B45"/>
    <w:rsid w:val="004C4FA9"/>
    <w:rsid w:val="004C5145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529"/>
    <w:rsid w:val="00566700"/>
    <w:rsid w:val="005668AF"/>
    <w:rsid w:val="00567A42"/>
    <w:rsid w:val="00570F42"/>
    <w:rsid w:val="00571D0D"/>
    <w:rsid w:val="005741A8"/>
    <w:rsid w:val="005745E3"/>
    <w:rsid w:val="00575714"/>
    <w:rsid w:val="00575C72"/>
    <w:rsid w:val="005760F9"/>
    <w:rsid w:val="0057625A"/>
    <w:rsid w:val="00576280"/>
    <w:rsid w:val="0057665C"/>
    <w:rsid w:val="00577053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7E7"/>
    <w:rsid w:val="005A59AA"/>
    <w:rsid w:val="005A7373"/>
    <w:rsid w:val="005A75F3"/>
    <w:rsid w:val="005A792D"/>
    <w:rsid w:val="005A7BEC"/>
    <w:rsid w:val="005B0ECD"/>
    <w:rsid w:val="005B1D83"/>
    <w:rsid w:val="005B1FDE"/>
    <w:rsid w:val="005B2CCD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305C"/>
    <w:rsid w:val="0061324C"/>
    <w:rsid w:val="006141CB"/>
    <w:rsid w:val="00614677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C0B"/>
    <w:rsid w:val="00670DB0"/>
    <w:rsid w:val="0067144D"/>
    <w:rsid w:val="00671598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24DA"/>
    <w:rsid w:val="006C2EEA"/>
    <w:rsid w:val="006C311A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80B"/>
    <w:rsid w:val="00752A2D"/>
    <w:rsid w:val="007552C8"/>
    <w:rsid w:val="00755614"/>
    <w:rsid w:val="00756943"/>
    <w:rsid w:val="00757598"/>
    <w:rsid w:val="00761192"/>
    <w:rsid w:val="00762198"/>
    <w:rsid w:val="007628BB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D9"/>
    <w:rsid w:val="007F67EC"/>
    <w:rsid w:val="007F70B8"/>
    <w:rsid w:val="007F7497"/>
    <w:rsid w:val="0080034B"/>
    <w:rsid w:val="008004D5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C50"/>
    <w:rsid w:val="00852CFA"/>
    <w:rsid w:val="008531FB"/>
    <w:rsid w:val="008533F6"/>
    <w:rsid w:val="00853A8B"/>
    <w:rsid w:val="00853EBE"/>
    <w:rsid w:val="00855095"/>
    <w:rsid w:val="00855521"/>
    <w:rsid w:val="0085588A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D03D1"/>
    <w:rsid w:val="008D2758"/>
    <w:rsid w:val="008D2764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50E2"/>
    <w:rsid w:val="009050EC"/>
    <w:rsid w:val="009056CC"/>
    <w:rsid w:val="00906E11"/>
    <w:rsid w:val="00906E62"/>
    <w:rsid w:val="00907000"/>
    <w:rsid w:val="00910EE4"/>
    <w:rsid w:val="00911CAE"/>
    <w:rsid w:val="00912757"/>
    <w:rsid w:val="00913926"/>
    <w:rsid w:val="00914132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50040"/>
    <w:rsid w:val="0095063D"/>
    <w:rsid w:val="00950B93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60EC"/>
    <w:rsid w:val="009B62B8"/>
    <w:rsid w:val="009B6437"/>
    <w:rsid w:val="009B6698"/>
    <w:rsid w:val="009B69E1"/>
    <w:rsid w:val="009B6DA2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E1C"/>
    <w:rsid w:val="00A64EC0"/>
    <w:rsid w:val="00A655B9"/>
    <w:rsid w:val="00A67961"/>
    <w:rsid w:val="00A67C63"/>
    <w:rsid w:val="00A71B19"/>
    <w:rsid w:val="00A71D9F"/>
    <w:rsid w:val="00A72084"/>
    <w:rsid w:val="00A72202"/>
    <w:rsid w:val="00A72FED"/>
    <w:rsid w:val="00A73B0F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C25"/>
    <w:rsid w:val="00AB6C86"/>
    <w:rsid w:val="00AB7DAF"/>
    <w:rsid w:val="00AC0F44"/>
    <w:rsid w:val="00AC1CD8"/>
    <w:rsid w:val="00AC268C"/>
    <w:rsid w:val="00AC26F5"/>
    <w:rsid w:val="00AC2E99"/>
    <w:rsid w:val="00AC3CA3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FD5"/>
    <w:rsid w:val="00B2342A"/>
    <w:rsid w:val="00B241EA"/>
    <w:rsid w:val="00B244E8"/>
    <w:rsid w:val="00B24C0D"/>
    <w:rsid w:val="00B2574C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39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6B0C"/>
    <w:rsid w:val="00B876AF"/>
    <w:rsid w:val="00B87AB5"/>
    <w:rsid w:val="00B902C1"/>
    <w:rsid w:val="00B90390"/>
    <w:rsid w:val="00B90638"/>
    <w:rsid w:val="00B91119"/>
    <w:rsid w:val="00B9155B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C3"/>
    <w:rsid w:val="00BD1F23"/>
    <w:rsid w:val="00BD22A3"/>
    <w:rsid w:val="00BD2694"/>
    <w:rsid w:val="00BD2D48"/>
    <w:rsid w:val="00BD5A6F"/>
    <w:rsid w:val="00BD5CDA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4540"/>
    <w:rsid w:val="00D44E85"/>
    <w:rsid w:val="00D45234"/>
    <w:rsid w:val="00D4594A"/>
    <w:rsid w:val="00D46066"/>
    <w:rsid w:val="00D46866"/>
    <w:rsid w:val="00D476BC"/>
    <w:rsid w:val="00D47AC4"/>
    <w:rsid w:val="00D50D5C"/>
    <w:rsid w:val="00D50D67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EC3"/>
    <w:rsid w:val="00D60F7D"/>
    <w:rsid w:val="00D61236"/>
    <w:rsid w:val="00D61920"/>
    <w:rsid w:val="00D62366"/>
    <w:rsid w:val="00D63F94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7688"/>
    <w:rsid w:val="00D80409"/>
    <w:rsid w:val="00D80D06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7F5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701D"/>
    <w:rsid w:val="00ED7FA8"/>
    <w:rsid w:val="00EE1419"/>
    <w:rsid w:val="00EE17FE"/>
    <w:rsid w:val="00EE2A32"/>
    <w:rsid w:val="00EE3FD0"/>
    <w:rsid w:val="00EE4AAE"/>
    <w:rsid w:val="00EE4E2B"/>
    <w:rsid w:val="00EE4EEA"/>
    <w:rsid w:val="00EE646D"/>
    <w:rsid w:val="00EE7C15"/>
    <w:rsid w:val="00EF033E"/>
    <w:rsid w:val="00EF0C4E"/>
    <w:rsid w:val="00EF13CE"/>
    <w:rsid w:val="00EF1DF9"/>
    <w:rsid w:val="00EF323C"/>
    <w:rsid w:val="00EF334A"/>
    <w:rsid w:val="00EF36A4"/>
    <w:rsid w:val="00EF43DB"/>
    <w:rsid w:val="00EF44C0"/>
    <w:rsid w:val="00EF556E"/>
    <w:rsid w:val="00EF5BB2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73A6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474E"/>
    <w:rsid w:val="00F55181"/>
    <w:rsid w:val="00F55E79"/>
    <w:rsid w:val="00F56763"/>
    <w:rsid w:val="00F56831"/>
    <w:rsid w:val="00F5683F"/>
    <w:rsid w:val="00F57363"/>
    <w:rsid w:val="00F5767F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731E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799E67-2D45-4FA4-B4F6-7235EDBB0D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5148</TotalTime>
  <Pages>1</Pages>
  <Words>139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973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140</cp:revision>
  <cp:lastPrinted>2024-10-31T12:57:00Z</cp:lastPrinted>
  <dcterms:created xsi:type="dcterms:W3CDTF">2022-07-12T13:13:00Z</dcterms:created>
  <dcterms:modified xsi:type="dcterms:W3CDTF">2025-01-29T07:43:00Z</dcterms:modified>
</cp:coreProperties>
</file>